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1C7275" w:rsidRPr="006255FE" w14:paraId="70528714" w14:textId="77777777" w:rsidTr="000A1626">
        <w:tc>
          <w:tcPr>
            <w:tcW w:w="2660" w:type="dxa"/>
          </w:tcPr>
          <w:p w14:paraId="32C09E61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2288AC9B" w14:textId="77777777" w:rsidR="001C7275" w:rsidRPr="001C7275" w:rsidRDefault="00166046" w:rsidP="001349A0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  <w:highlight w:val="yellow"/>
              </w:rPr>
            </w:pPr>
            <w:r w:rsidRPr="00166046">
              <w:rPr>
                <w:rFonts w:ascii="Arial" w:hAnsi="Arial" w:cs="Arial"/>
                <w:b/>
                <w:szCs w:val="20"/>
              </w:rPr>
              <w:t>Nakup  brezžičnih pristopnih točk (Access Point) za potrebe brezžičnega omrežja Ministrstva za zunanje in evropske zadeve in predstavništev Republike Slovenije v tujini, z vzdrževanjem in tehnično podporo za obdobje 36 mesecev</w:t>
            </w:r>
          </w:p>
        </w:tc>
      </w:tr>
      <w:tr w:rsidR="001C7275" w:rsidRPr="006255FE" w14:paraId="10AAB3AE" w14:textId="77777777" w:rsidTr="000A1626">
        <w:tc>
          <w:tcPr>
            <w:tcW w:w="2660" w:type="dxa"/>
          </w:tcPr>
          <w:p w14:paraId="29150320" w14:textId="77777777" w:rsidR="001C7275" w:rsidRPr="006255FE" w:rsidRDefault="001C7275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2625BC04" w14:textId="77777777" w:rsidR="001C7275" w:rsidRPr="006255FE" w:rsidRDefault="00166046" w:rsidP="000A162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166046">
              <w:rPr>
                <w:rFonts w:ascii="Arial" w:hAnsi="Arial" w:cs="Arial"/>
                <w:b/>
                <w:szCs w:val="20"/>
              </w:rPr>
              <w:t>002</w:t>
            </w:r>
            <w:r w:rsidR="00B23527" w:rsidRPr="00166046">
              <w:rPr>
                <w:rFonts w:ascii="Arial" w:hAnsi="Arial" w:cs="Arial"/>
                <w:b/>
                <w:szCs w:val="20"/>
              </w:rPr>
              <w:t>/</w:t>
            </w:r>
            <w:r w:rsidR="00EA5B40" w:rsidRPr="00166046">
              <w:rPr>
                <w:rFonts w:ascii="Arial" w:hAnsi="Arial" w:cs="Arial"/>
                <w:b/>
                <w:szCs w:val="20"/>
              </w:rPr>
              <w:t>25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 xml:space="preserve"> JN MZ</w:t>
            </w:r>
            <w:r w:rsidR="004407BF">
              <w:rPr>
                <w:rFonts w:ascii="Arial" w:hAnsi="Arial" w:cs="Arial"/>
                <w:b/>
                <w:szCs w:val="20"/>
              </w:rPr>
              <w:t>E</w:t>
            </w:r>
            <w:r w:rsidR="001C7275" w:rsidRPr="006255FE">
              <w:rPr>
                <w:rFonts w:ascii="Arial" w:hAnsi="Arial" w:cs="Arial"/>
                <w:b/>
                <w:szCs w:val="20"/>
              </w:rPr>
              <w:t>Z</w:t>
            </w:r>
          </w:p>
        </w:tc>
      </w:tr>
    </w:tbl>
    <w:p w14:paraId="7FBBE5F6" w14:textId="77777777" w:rsidR="0065763E" w:rsidRDefault="0065763E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667200B5" w14:textId="77777777" w:rsidR="001C7275" w:rsidRDefault="001C7275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3E9200C9" w14:textId="77777777" w:rsidR="001C635F" w:rsidRPr="00984C28" w:rsidRDefault="001C635F" w:rsidP="000C5444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  <w:bookmarkStart w:id="0" w:name="_GoBack"/>
      <w:bookmarkEnd w:id="0"/>
    </w:p>
    <w:p w14:paraId="0235017B" w14:textId="77777777" w:rsidR="001C635F" w:rsidRPr="00984C28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Cs w:val="20"/>
        </w:rPr>
      </w:pPr>
    </w:p>
    <w:p w14:paraId="468672B9" w14:textId="77777777" w:rsidR="001C635F" w:rsidRPr="00984C28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EEBEF0A" w14:textId="77777777" w:rsidR="00271021" w:rsidRDefault="00271021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>Obrazec P</w:t>
      </w:r>
      <w:r w:rsidR="00F2508F" w:rsidRPr="00984C28">
        <w:rPr>
          <w:rFonts w:ascii="Arial" w:eastAsia="Times New Roman" w:hAnsi="Arial" w:cs="Arial"/>
          <w:bCs/>
          <w:szCs w:val="20"/>
        </w:rPr>
        <w:t>-2</w:t>
      </w:r>
      <w:r w:rsidR="00D1498B">
        <w:rPr>
          <w:rFonts w:ascii="Arial" w:eastAsia="Times New Roman" w:hAnsi="Arial" w:cs="Arial"/>
          <w:bCs/>
          <w:szCs w:val="20"/>
        </w:rPr>
        <w:t>:</w:t>
      </w:r>
      <w:r w:rsidR="00F2508F" w:rsidRPr="00984C28">
        <w:rPr>
          <w:rFonts w:ascii="Arial" w:eastAsia="Times New Roman" w:hAnsi="Arial" w:cs="Arial"/>
          <w:bCs/>
          <w:szCs w:val="20"/>
        </w:rPr>
        <w:t xml:space="preserve"> Prijava je </w:t>
      </w:r>
      <w:r w:rsidR="00F2508F"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 w:rsidR="00874CDA"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2C3E1638" w14:textId="142F2901" w:rsidR="001E03A3" w:rsidRPr="00984C28" w:rsidRDefault="00015D07" w:rsidP="000C544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>
        <w:rPr>
          <w:rFonts w:ascii="Arial" w:eastAsia="Times New Roman" w:hAnsi="Arial" w:cs="Arial"/>
          <w:bCs/>
          <w:szCs w:val="20"/>
        </w:rPr>
        <w:t xml:space="preserve"> </w:t>
      </w:r>
    </w:p>
    <w:p w14:paraId="64E73609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 w:rsidR="00680900"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</w:t>
      </w:r>
      <w:r w:rsidR="00AF4E60" w:rsidRPr="00984C28">
        <w:rPr>
          <w:rFonts w:ascii="Arial" w:hAnsi="Arial" w:cs="Arial"/>
          <w:b/>
          <w:szCs w:val="20"/>
        </w:rPr>
        <w:t>i</w:t>
      </w:r>
      <w:r w:rsidRPr="00984C28">
        <w:rPr>
          <w:rFonts w:ascii="Arial" w:hAnsi="Arial" w:cs="Arial"/>
          <w:b/>
          <w:szCs w:val="20"/>
        </w:rPr>
        <w:t xml:space="preserve"> o udeležencih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1510F35B" w14:textId="77777777" w:rsidR="00A353F7" w:rsidRDefault="00A85F58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="00A353F7"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="00A353F7"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</w:t>
      </w:r>
      <w:r w:rsidR="00F2508F" w:rsidRPr="00984C28">
        <w:rPr>
          <w:rFonts w:ascii="Arial" w:hAnsi="Arial" w:cs="Arial"/>
          <w:bCs/>
          <w:szCs w:val="20"/>
        </w:rPr>
        <w:t xml:space="preserve"> (vodilnega)</w:t>
      </w:r>
      <w:r w:rsidR="00A353F7" w:rsidRPr="00984C28">
        <w:rPr>
          <w:rFonts w:ascii="Arial" w:hAnsi="Arial" w:cs="Arial"/>
          <w:bCs/>
          <w:szCs w:val="20"/>
        </w:rPr>
        <w:t xml:space="preserve"> ponudnika v imenu vseh udeležencev, če gre za skupni posel.</w:t>
      </w:r>
    </w:p>
    <w:p w14:paraId="465495BE" w14:textId="77777777" w:rsidR="001E03A3" w:rsidRPr="00984C28" w:rsidRDefault="001E03A3" w:rsidP="000C544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36016FE4" w14:textId="77777777" w:rsidR="0065763E" w:rsidRPr="0065763E" w:rsidRDefault="0065763E" w:rsidP="0065763E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702E5DCF" w14:textId="77777777" w:rsidR="00AF4E60" w:rsidRPr="00984C28" w:rsidRDefault="00A353F7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3DD1C230" w14:textId="77777777" w:rsidR="000E6BD2" w:rsidRDefault="00A85F58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="00A353F7" w:rsidRPr="00984C28">
        <w:rPr>
          <w:rFonts w:ascii="Arial" w:hAnsi="Arial" w:cs="Arial"/>
          <w:bCs/>
          <w:szCs w:val="20"/>
        </w:rPr>
        <w:t xml:space="preserve"> točk</w:t>
      </w:r>
      <w:r w:rsidR="00AF4E60" w:rsidRPr="00984C28">
        <w:rPr>
          <w:rFonts w:ascii="Arial" w:hAnsi="Arial" w:cs="Arial"/>
          <w:bCs/>
          <w:szCs w:val="20"/>
        </w:rPr>
        <w:t>o</w:t>
      </w:r>
      <w:r w:rsidR="00A353F7" w:rsidRPr="00984C28">
        <w:rPr>
          <w:rFonts w:ascii="Arial" w:hAnsi="Arial" w:cs="Arial"/>
          <w:bCs/>
          <w:szCs w:val="20"/>
        </w:rPr>
        <w:t xml:space="preserve"> obrazca</w:t>
      </w:r>
      <w:r w:rsidR="000E6BD2">
        <w:rPr>
          <w:rFonts w:ascii="Arial" w:hAnsi="Arial" w:cs="Arial"/>
          <w:bCs/>
          <w:szCs w:val="20"/>
        </w:rPr>
        <w:t xml:space="preserve"> izpolni/jo in podpiše/jo:</w:t>
      </w:r>
    </w:p>
    <w:p w14:paraId="33138C2C" w14:textId="77777777" w:rsidR="000E6BD2" w:rsidRPr="00984C28" w:rsidRDefault="000E6BD2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0FF53A92" w14:textId="77777777" w:rsidR="00473A73" w:rsidRDefault="000E6BD2" w:rsidP="001E03A3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 w:rsidR="00BD0E95">
        <w:rPr>
          <w:rFonts w:ascii="Arial" w:hAnsi="Arial" w:cs="Arial"/>
          <w:bCs/>
          <w:szCs w:val="20"/>
        </w:rPr>
        <w:t>.</w:t>
      </w:r>
    </w:p>
    <w:p w14:paraId="4DD4AA8F" w14:textId="77777777" w:rsidR="00874CDA" w:rsidRDefault="00874CDA" w:rsidP="00874CDA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2A020A3" w14:textId="77777777" w:rsidR="001E03A3" w:rsidRPr="001E03A3" w:rsidRDefault="001E03A3" w:rsidP="001E03A3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0411149D" w14:textId="77777777" w:rsidR="00AF4E60" w:rsidRPr="00984C28" w:rsidRDefault="00F2508F" w:rsidP="000C5444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="00AF4E60" w:rsidRPr="00984C28">
        <w:rPr>
          <w:rFonts w:ascii="Arial" w:hAnsi="Arial" w:cs="Arial"/>
          <w:bCs/>
          <w:szCs w:val="20"/>
        </w:rPr>
        <w:t>:</w:t>
      </w:r>
      <w:r w:rsidRPr="00984C28">
        <w:rPr>
          <w:rFonts w:ascii="Arial" w:hAnsi="Arial" w:cs="Arial"/>
          <w:bCs/>
          <w:szCs w:val="20"/>
        </w:rPr>
        <w:t xml:space="preserve"> </w:t>
      </w:r>
    </w:p>
    <w:p w14:paraId="1E508734" w14:textId="77777777" w:rsidR="00F2508F" w:rsidRPr="00984C28" w:rsidRDefault="00874CDA" w:rsidP="000C544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874CDA">
        <w:rPr>
          <w:rFonts w:ascii="Arial" w:hAnsi="Arial" w:cs="Arial"/>
          <w:bCs/>
          <w:szCs w:val="20"/>
        </w:rPr>
        <w:t>To</w:t>
      </w:r>
      <w:r w:rsidR="00F2508F" w:rsidRPr="00874CDA">
        <w:rPr>
          <w:rFonts w:ascii="Arial" w:hAnsi="Arial" w:cs="Arial"/>
          <w:bCs/>
          <w:szCs w:val="20"/>
        </w:rPr>
        <w:t xml:space="preserve"> točko</w:t>
      </w:r>
      <w:r w:rsidR="00F2508F" w:rsidRPr="00B84882">
        <w:rPr>
          <w:rFonts w:ascii="Arial" w:hAnsi="Arial" w:cs="Arial"/>
          <w:bCs/>
          <w:szCs w:val="20"/>
        </w:rPr>
        <w:t xml:space="preserve"> obrazca</w:t>
      </w:r>
      <w:r w:rsidR="00F2508F" w:rsidRPr="00984C28">
        <w:rPr>
          <w:rFonts w:ascii="Arial" w:hAnsi="Arial" w:cs="Arial"/>
          <w:bCs/>
          <w:szCs w:val="20"/>
        </w:rPr>
        <w:t xml:space="preserve"> P-2</w:t>
      </w:r>
      <w:r w:rsidR="00D1498B">
        <w:rPr>
          <w:rFonts w:ascii="Arial" w:hAnsi="Arial" w:cs="Arial"/>
          <w:bCs/>
          <w:szCs w:val="20"/>
        </w:rPr>
        <w:t>:</w:t>
      </w:r>
      <w:r w:rsidR="00F2508F" w:rsidRPr="00984C28">
        <w:rPr>
          <w:rFonts w:ascii="Arial" w:hAnsi="Arial" w:cs="Arial"/>
          <w:bCs/>
          <w:szCs w:val="20"/>
        </w:rPr>
        <w:t xml:space="preserve"> Prijava izpolni/jo in podpiše/jo: </w:t>
      </w:r>
    </w:p>
    <w:p w14:paraId="125FAA43" w14:textId="77777777" w:rsidR="00F2508F" w:rsidRPr="00984C28" w:rsidRDefault="00F2508F" w:rsidP="000C5444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7B13940B" w14:textId="77777777" w:rsidR="00874CDA" w:rsidRDefault="00F2508F" w:rsidP="001E03A3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 w:rsidR="00874CDA">
        <w:rPr>
          <w:rFonts w:ascii="Arial" w:hAnsi="Arial" w:cs="Arial"/>
          <w:bCs/>
          <w:szCs w:val="20"/>
        </w:rPr>
        <w:t>;</w:t>
      </w:r>
    </w:p>
    <w:p w14:paraId="392363AE" w14:textId="77777777" w:rsidR="00874CDA" w:rsidRPr="002C0482" w:rsidRDefault="00874CDA" w:rsidP="00874CDA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2C0482">
        <w:rPr>
          <w:rFonts w:ascii="Arial" w:hAnsi="Arial" w:cs="Arial"/>
          <w:bCs/>
          <w:szCs w:val="20"/>
        </w:rPr>
        <w:t>v primeru nastopanja s podizvajalci, ponudnik in podizvajalci vsak zase.</w:t>
      </w:r>
    </w:p>
    <w:p w14:paraId="1DB3E374" w14:textId="77777777" w:rsidR="00A53339" w:rsidRDefault="00A53339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1929996F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6BEFE4F4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6D2F563B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4C0BFD5C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030389DE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9CCBC27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7E5AE7FA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0082616D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24E052F7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4CDB8255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1C23C97D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23F59109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1EC9CAD5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E770893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7790B5E8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059F8291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53609CC3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C6AC57F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67277F1D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71445D8A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66C56773" w14:textId="77777777" w:rsidR="002C048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E1E8B68" w14:textId="77777777" w:rsidR="00253938" w:rsidRDefault="00253938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4D6EC73" w14:textId="77777777" w:rsidR="002C0482" w:rsidRPr="002D4802" w:rsidRDefault="002C0482" w:rsidP="002C0482">
      <w:pPr>
        <w:suppressAutoHyphens w:val="0"/>
        <w:spacing w:line="260" w:lineRule="exact"/>
        <w:ind w:left="1080"/>
        <w:jc w:val="both"/>
        <w:rPr>
          <w:rFonts w:ascii="Arial" w:hAnsi="Arial" w:cs="Arial"/>
          <w:bCs/>
          <w:szCs w:val="20"/>
          <w:highlight w:val="yellow"/>
        </w:rPr>
      </w:pPr>
    </w:p>
    <w:p w14:paraId="3439BF2F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lastRenderedPageBreak/>
        <w:t>1</w:t>
      </w:r>
      <w:r w:rsidR="001C635F"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26684BE3" w14:textId="77777777" w:rsidR="0074059D" w:rsidRPr="00984C28" w:rsidRDefault="0074059D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0A3406D4" w14:textId="77777777" w:rsidR="001C635F" w:rsidRPr="00984C28" w:rsidRDefault="008A3AB2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="002D7A93" w:rsidRPr="00984C28">
        <w:rPr>
          <w:rFonts w:ascii="Arial" w:hAnsi="Arial" w:cs="Arial"/>
          <w:b/>
          <w:bCs/>
          <w:szCs w:val="20"/>
        </w:rPr>
        <w:t>.1. UDELEŽ</w:t>
      </w:r>
      <w:r w:rsidR="001C635F" w:rsidRPr="00984C28">
        <w:rPr>
          <w:rFonts w:ascii="Arial" w:hAnsi="Arial" w:cs="Arial"/>
          <w:b/>
          <w:bCs/>
          <w:szCs w:val="20"/>
        </w:rPr>
        <w:t>ENCI</w:t>
      </w:r>
    </w:p>
    <w:p w14:paraId="08F6B1CF" w14:textId="77777777" w:rsidR="00635A46" w:rsidRPr="00984C28" w:rsidRDefault="00635A46" w:rsidP="000C5444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984C28" w14:paraId="764DF648" w14:textId="77777777" w:rsidTr="00106271">
        <w:trPr>
          <w:trHeight w:val="306"/>
          <w:jc w:val="center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7B100DEA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F2C14B" w14:textId="77777777" w:rsidR="00F23839" w:rsidRPr="00984C28" w:rsidRDefault="00F23839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E3AAE" w14:textId="77777777" w:rsidR="00F23839" w:rsidRPr="00984C28" w:rsidRDefault="005D5BB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5840FD" w:rsidRPr="00984C28" w14:paraId="1E83BF08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7EE1687" w14:textId="77777777" w:rsidR="005840FD" w:rsidRPr="00984C28" w:rsidRDefault="005840FD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3E301F2" w14:textId="77777777" w:rsidR="005840FD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CE9700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840FD" w:rsidRPr="00984C28" w14:paraId="3B6FDD69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445C30" w14:textId="77777777" w:rsidR="005840FD" w:rsidRPr="00984C28" w:rsidRDefault="005840FD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3C9185D0" w14:textId="77777777" w:rsidR="005840FD" w:rsidRPr="00984C28" w:rsidRDefault="00106271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C75760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840FD" w:rsidRPr="00984C28" w14:paraId="188DFC26" w14:textId="77777777" w:rsidTr="00106271">
        <w:trPr>
          <w:trHeight w:val="570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8DCF53" w14:textId="77777777" w:rsidR="005840FD" w:rsidRPr="00984C28" w:rsidRDefault="005840FD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2C0482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457763F" w14:textId="77777777" w:rsidR="005840FD" w:rsidRPr="00984C28" w:rsidRDefault="00106271" w:rsidP="005840F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A603996" w14:textId="77777777" w:rsidR="005840FD" w:rsidRPr="00B84882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1A0EEA51" w14:textId="77777777" w:rsidR="001079ED" w:rsidRDefault="00026527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 xml:space="preserve">(opomba: </w:t>
      </w:r>
      <w:r w:rsidR="00491BC2" w:rsidRPr="00944A84">
        <w:rPr>
          <w:rFonts w:ascii="Arial" w:hAnsi="Arial" w:cs="Arial"/>
          <w:i/>
          <w:sz w:val="18"/>
          <w:szCs w:val="18"/>
        </w:rPr>
        <w:t>po potrebi</w:t>
      </w:r>
      <w:r w:rsidRPr="00944A84">
        <w:rPr>
          <w:rFonts w:ascii="Arial" w:hAnsi="Arial" w:cs="Arial"/>
          <w:i/>
          <w:sz w:val="18"/>
          <w:szCs w:val="18"/>
        </w:rPr>
        <w:t xml:space="preserve"> dodati vrstice)</w:t>
      </w:r>
    </w:p>
    <w:p w14:paraId="493FD4DB" w14:textId="77777777" w:rsidR="005D5BBF" w:rsidRDefault="005D5BBF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30D5AE93" w14:textId="77777777" w:rsidR="001360A1" w:rsidRPr="00490408" w:rsidRDefault="001360A1" w:rsidP="000C5444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14:paraId="10970F27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0E2D052A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02BE65C" w14:textId="77777777" w:rsidR="001C635F" w:rsidRPr="00532C21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</w:t>
      </w:r>
      <w:r w:rsidR="00532C21" w:rsidRPr="00532C21">
        <w:rPr>
          <w:rFonts w:ascii="Arial" w:eastAsia="Times New Roman" w:hAnsi="Arial" w:cs="Arial"/>
          <w:bCs/>
          <w:szCs w:val="20"/>
        </w:rPr>
        <w:t xml:space="preserve"> ali na elektronski naslov, zabeležen v sistemu e-JN, s katerim se je ponudnik registriral pri oddaji ponudbe.</w:t>
      </w:r>
    </w:p>
    <w:p w14:paraId="5F3149E9" w14:textId="77777777" w:rsidR="001C635F" w:rsidRPr="00984C28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08664D" w:rsidRPr="00984C28" w14:paraId="1BEB9C9F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ED5E78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D4DC782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3859B8DC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E44F4D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9C2FC67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19F5390B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515A7A9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ACDF323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5570013A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9A1EBB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699CD92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8664D" w:rsidRPr="00984C28" w14:paraId="42D53DED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EBE7D6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929C773" w14:textId="77777777" w:rsidR="0008664D" w:rsidRPr="00984C28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09B57AF4" w14:textId="77777777" w:rsidR="00407F1E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</w:p>
    <w:p w14:paraId="123A8B8E" w14:textId="77777777" w:rsidR="0041244B" w:rsidRPr="00984C28" w:rsidRDefault="00407F1E" w:rsidP="000C5444">
      <w:pPr>
        <w:widowControl/>
        <w:suppressAutoHyphens w:val="0"/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>
        <w:rPr>
          <w:rFonts w:ascii="Arial" w:hAnsi="Arial" w:cs="Arial"/>
          <w:b/>
          <w:bCs/>
          <w:color w:val="000000"/>
          <w:szCs w:val="20"/>
        </w:rPr>
        <w:br w:type="page"/>
      </w:r>
    </w:p>
    <w:p w14:paraId="6B0880CE" w14:textId="77777777" w:rsidR="00CE7874" w:rsidRPr="00984C28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lastRenderedPageBreak/>
        <w:t>2. PODATKI IN ZAVEZE POSAMEZNIH UDELEŽENCEV</w:t>
      </w:r>
    </w:p>
    <w:p w14:paraId="40423DD8" w14:textId="77777777" w:rsidR="00CE7874" w:rsidRPr="00984C28" w:rsidRDefault="00CE7874" w:rsidP="000C5444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484B6D99" w14:textId="77777777" w:rsidR="001C635F" w:rsidRPr="00984C28" w:rsidRDefault="001C635F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10B8502A" w14:textId="77777777" w:rsidR="008573D1" w:rsidRPr="00984C28" w:rsidRDefault="008573D1" w:rsidP="000C5444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984C28" w14:paraId="28AC3B66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09E81CF9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1C635F" w:rsidRPr="00984C28" w14:paraId="5595D271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6F81B5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</w:t>
            </w:r>
            <w:r w:rsidR="00CE7874" w:rsidRPr="00984C28">
              <w:rPr>
                <w:rFonts w:ascii="Arial" w:hAnsi="Arial" w:cs="Arial"/>
                <w:b/>
                <w:bCs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ACFEBCC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7475D880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B71104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5D14A9BB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7CC05EB2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7AFDC4DA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1C635F" w:rsidRPr="00984C28" w14:paraId="010BCA9E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7FFA9B3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61E13F7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5AF0BFB3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70F1E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1C635F" w:rsidRPr="00984C28" w14:paraId="2073BCA8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C546" w14:textId="77777777" w:rsidR="001C635F" w:rsidRPr="00984C28" w:rsidRDefault="001C635F" w:rsidP="000C5444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D8EA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36B7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59DCAD" w14:textId="77777777" w:rsidR="001C635F" w:rsidRPr="00984C28" w:rsidRDefault="00106271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  <w:r w:rsidRPr="00106271">
              <w:rPr>
                <w:rFonts w:ascii="Arial" w:hAnsi="Arial" w:cs="Arial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0627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106271">
              <w:rPr>
                <w:rFonts w:ascii="Arial" w:hAnsi="Arial" w:cs="Arial"/>
                <w:szCs w:val="20"/>
              </w:rPr>
            </w:r>
            <w:r w:rsidRPr="00106271">
              <w:rPr>
                <w:rFonts w:ascii="Arial" w:hAnsi="Arial" w:cs="Arial"/>
                <w:szCs w:val="20"/>
              </w:rPr>
              <w:fldChar w:fldCharType="separate"/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t> </w:t>
            </w:r>
            <w:r w:rsidRPr="0010627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5E5591" w:rsidRPr="00984C28" w14:paraId="4B3DE476" w14:textId="77777777" w:rsidTr="001E03A3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2A69" w14:textId="77777777" w:rsidR="00F73BE9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477CCC85" w14:textId="77777777" w:rsidR="005E5591" w:rsidRPr="00984C28" w:rsidRDefault="00F73BE9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EE402" w14:textId="77777777" w:rsidR="005E5591" w:rsidRPr="00984C28" w:rsidRDefault="00031742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349A0">
              <w:rPr>
                <w:rFonts w:ascii="Arial" w:hAnsi="Arial" w:cs="Arial"/>
                <w:bCs/>
                <w:szCs w:val="20"/>
              </w:rPr>
            </w:r>
            <w:r w:rsidR="001349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="005E5591"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349A0">
              <w:rPr>
                <w:rFonts w:ascii="Arial" w:hAnsi="Arial" w:cs="Arial"/>
                <w:bCs/>
                <w:szCs w:val="20"/>
              </w:rPr>
            </w:r>
            <w:r w:rsidR="001349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A53339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="005E5591"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  <w:tr w:rsidR="001E03A3" w:rsidRPr="00984C28" w14:paraId="0D06083A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26480" w14:textId="77777777" w:rsidR="001E03A3" w:rsidRPr="001E03A3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5F864FF9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6FC9E" w14:textId="77777777" w:rsidR="001E03A3" w:rsidRPr="00984C28" w:rsidRDefault="001E03A3" w:rsidP="000C5444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349A0">
              <w:rPr>
                <w:rFonts w:ascii="Arial" w:hAnsi="Arial" w:cs="Arial"/>
                <w:bCs/>
                <w:szCs w:val="20"/>
              </w:rPr>
            </w:r>
            <w:r w:rsidR="001349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1349A0">
              <w:rPr>
                <w:rFonts w:ascii="Arial" w:hAnsi="Arial" w:cs="Arial"/>
                <w:bCs/>
                <w:szCs w:val="20"/>
              </w:rPr>
            </w:r>
            <w:r w:rsidR="001349A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3B764FD8" w14:textId="77777777" w:rsidR="001C635F" w:rsidRDefault="001C635F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4E1E2D7" w14:textId="77777777" w:rsidR="0065763E" w:rsidRPr="00984C28" w:rsidRDefault="0065763E" w:rsidP="000C5444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28C835FD" w14:textId="77777777" w:rsidR="00697D2D" w:rsidRPr="002C0482" w:rsidRDefault="00697D2D" w:rsidP="00697D2D">
      <w:pPr>
        <w:pStyle w:val="ListParagraph"/>
        <w:numPr>
          <w:ilvl w:val="1"/>
          <w:numId w:val="38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</w:rPr>
      </w:pPr>
      <w:r w:rsidRPr="002C0482">
        <w:rPr>
          <w:rFonts w:ascii="Arial" w:hAnsi="Arial" w:cs="Arial"/>
          <w:b/>
          <w:bCs/>
          <w:szCs w:val="20"/>
        </w:rPr>
        <w:t>NASTOPANJE S PODIZVAJALCI</w:t>
      </w:r>
    </w:p>
    <w:p w14:paraId="23CBE342" w14:textId="77777777" w:rsidR="00697D2D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5FDA253B" w14:textId="77777777" w:rsidR="00697D2D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4ED3227F" w14:textId="77777777" w:rsidR="00697D2D" w:rsidRPr="00F73BE9" w:rsidRDefault="00697D2D" w:rsidP="00697D2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14DF48B7" w14:textId="77777777" w:rsidR="00697D2D" w:rsidRPr="00F73BE9" w:rsidRDefault="00697D2D" w:rsidP="00697D2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1349A0">
        <w:rPr>
          <w:rFonts w:ascii="Arial" w:hAnsi="Arial" w:cs="Arial"/>
          <w:bCs/>
          <w:szCs w:val="20"/>
        </w:rPr>
      </w:r>
      <w:r w:rsidR="001349A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1349A0">
        <w:rPr>
          <w:rFonts w:ascii="Arial" w:hAnsi="Arial" w:cs="Arial"/>
          <w:bCs/>
          <w:szCs w:val="20"/>
        </w:rPr>
      </w:r>
      <w:r w:rsidR="001349A0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54F56181" w14:textId="77777777" w:rsidR="00697D2D" w:rsidRPr="00F73BE9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64AA8793" w14:textId="77777777" w:rsidR="00697D2D" w:rsidRPr="00E8723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</w:t>
      </w:r>
      <w:r w:rsidR="002C0482">
        <w:rPr>
          <w:rFonts w:ascii="Arial" w:hAnsi="Arial" w:cs="Arial"/>
          <w:b/>
          <w:szCs w:val="20"/>
        </w:rPr>
        <w:t>:</w:t>
      </w:r>
      <w:r w:rsidRPr="00E8723D">
        <w:rPr>
          <w:rFonts w:ascii="Arial" w:hAnsi="Arial" w:cs="Arial"/>
          <w:b/>
          <w:szCs w:val="20"/>
        </w:rPr>
        <w:t xml:space="preserve"> </w:t>
      </w:r>
      <w:r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7D1FF9F3" w14:textId="77777777" w:rsidR="00697D2D" w:rsidRPr="00E8723D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EC4E087" w14:textId="77777777" w:rsidR="00697D2D" w:rsidRPr="00BA53CC" w:rsidRDefault="00697D2D" w:rsidP="00697D2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</w:t>
      </w:r>
      <w:r w:rsidR="002C0482">
        <w:rPr>
          <w:rFonts w:ascii="Arial" w:hAnsi="Arial" w:cs="Arial"/>
          <w:bCs/>
          <w:szCs w:val="20"/>
        </w:rPr>
        <w:t>:</w:t>
      </w:r>
      <w:r w:rsidRPr="00E8723D">
        <w:rPr>
          <w:rFonts w:ascii="Arial" w:hAnsi="Arial" w:cs="Arial"/>
          <w:bCs/>
          <w:szCs w:val="20"/>
        </w:rPr>
        <w:t xml:space="preserve"> </w:t>
      </w:r>
      <w:r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bCs/>
          <w:szCs w:val="20"/>
        </w:rPr>
        <w:t>.</w:t>
      </w:r>
    </w:p>
    <w:p w14:paraId="71E6819E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3077DCA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</w:t>
      </w:r>
      <w:r w:rsidR="002C0482">
        <w:rPr>
          <w:rFonts w:ascii="Arial" w:hAnsi="Arial" w:cs="Arial"/>
          <w:szCs w:val="20"/>
        </w:rPr>
        <w:t>:</w:t>
      </w:r>
      <w:r w:rsidRPr="00BA53CC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.</w:t>
      </w:r>
    </w:p>
    <w:p w14:paraId="41717DBB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9F1567C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A8FADEF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5109053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77DAC94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B5256F2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0DE700F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07DC9BC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4B12CC7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C0FB552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1ABDB42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9077653" w14:textId="77777777" w:rsidR="00697D2D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E533806" w14:textId="77777777" w:rsidR="00697D2D" w:rsidRPr="00836C49" w:rsidRDefault="00697D2D" w:rsidP="00697D2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39993145" w14:textId="77777777" w:rsidR="00253938" w:rsidRDefault="00253938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503FDE8" w14:textId="77777777" w:rsidR="00253938" w:rsidRDefault="00253938" w:rsidP="000C5444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45307EF4" w14:textId="77777777" w:rsidR="00FC403A" w:rsidRPr="00984C28" w:rsidRDefault="001E03A3" w:rsidP="000C5444">
      <w:pPr>
        <w:suppressAutoHyphens w:val="0"/>
        <w:spacing w:line="260" w:lineRule="exact"/>
        <w:jc w:val="both"/>
        <w:rPr>
          <w:rFonts w:ascii="Arial" w:eastAsia="Times New Roman" w:hAnsi="Arial" w:cs="Arial"/>
          <w:noProof/>
          <w:kern w:val="0"/>
          <w:szCs w:val="20"/>
          <w:lang w:eastAsia="ar-SA"/>
        </w:rPr>
      </w:pPr>
      <w:r>
        <w:rPr>
          <w:rFonts w:ascii="Arial" w:hAnsi="Arial" w:cs="Arial"/>
          <w:b/>
          <w:bCs/>
          <w:szCs w:val="20"/>
        </w:rPr>
        <w:lastRenderedPageBreak/>
        <w:t>3</w:t>
      </w:r>
      <w:r w:rsidR="00FC403A" w:rsidRPr="00984C28">
        <w:rPr>
          <w:rFonts w:ascii="Arial" w:hAnsi="Arial" w:cs="Arial"/>
          <w:b/>
          <w:bCs/>
          <w:szCs w:val="20"/>
        </w:rPr>
        <w:t>. IZJAVA</w:t>
      </w:r>
    </w:p>
    <w:p w14:paraId="70833007" w14:textId="77777777" w:rsidR="00890D3C" w:rsidRDefault="00890D3C" w:rsidP="000C544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73D67121" w14:textId="77777777" w:rsidR="00E76722" w:rsidRDefault="00E76722" w:rsidP="00E7672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E76722">
        <w:rPr>
          <w:rFonts w:ascii="Arial" w:hAnsi="Arial" w:cs="Arial"/>
          <w:bCs/>
          <w:szCs w:val="20"/>
        </w:rPr>
        <w:t xml:space="preserve">S podpisom te izjave pooblaščen predstavnik </w:t>
      </w:r>
      <w:r w:rsidRPr="00E7672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E76722">
        <w:rPr>
          <w:rFonts w:ascii="Arial" w:hAnsi="Arial" w:cs="Arial"/>
        </w:rPr>
        <w:instrText xml:space="preserve"> FORMTEXT </w:instrText>
      </w:r>
      <w:r w:rsidRPr="00E76722">
        <w:rPr>
          <w:rFonts w:ascii="Arial" w:hAnsi="Arial" w:cs="Arial"/>
        </w:rPr>
      </w:r>
      <w:r w:rsidRPr="00E7672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E76722">
        <w:rPr>
          <w:rFonts w:ascii="Arial" w:hAnsi="Arial" w:cs="Arial"/>
        </w:rPr>
        <w:fldChar w:fldCharType="end"/>
      </w:r>
      <w:r w:rsidRPr="00E76722">
        <w:rPr>
          <w:rFonts w:ascii="Arial" w:hAnsi="Arial" w:cs="Arial"/>
          <w:bCs/>
          <w:szCs w:val="20"/>
        </w:rPr>
        <w:t xml:space="preserve"> </w:t>
      </w:r>
      <w:r w:rsidRPr="00E76722">
        <w:rPr>
          <w:rFonts w:ascii="Arial" w:hAnsi="Arial" w:cs="Arial"/>
          <w:bCs/>
          <w:i/>
          <w:szCs w:val="20"/>
        </w:rPr>
        <w:t>(ime in priimek</w:t>
      </w:r>
      <w:r w:rsidRPr="00E76722">
        <w:rPr>
          <w:rFonts w:ascii="Arial" w:hAnsi="Arial" w:cs="Arial"/>
          <w:bCs/>
          <w:szCs w:val="20"/>
        </w:rPr>
        <w:t>)</w:t>
      </w:r>
      <w:r w:rsidRPr="00E76722">
        <w:rPr>
          <w:rFonts w:ascii="Arial" w:hAnsi="Arial" w:cs="Arial"/>
        </w:rPr>
        <w:t xml:space="preserve"> </w:t>
      </w:r>
      <w:r w:rsidRPr="00E76722">
        <w:rPr>
          <w:rFonts w:ascii="Arial" w:hAnsi="Arial" w:cs="Arial"/>
          <w:bCs/>
          <w:szCs w:val="20"/>
        </w:rPr>
        <w:t xml:space="preserve">ponudnika </w:t>
      </w:r>
      <w:r w:rsidRPr="00E76722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E76722">
        <w:rPr>
          <w:rFonts w:ascii="Arial" w:hAnsi="Arial" w:cs="Arial"/>
        </w:rPr>
        <w:instrText xml:space="preserve"> FORMTEXT </w:instrText>
      </w:r>
      <w:r w:rsidRPr="00E76722">
        <w:rPr>
          <w:rFonts w:ascii="Arial" w:hAnsi="Arial" w:cs="Arial"/>
        </w:rPr>
      </w:r>
      <w:r w:rsidRPr="00E76722">
        <w:rPr>
          <w:rFonts w:ascii="Arial" w:hAnsi="Arial" w:cs="Arial"/>
        </w:rPr>
        <w:fldChar w:fldCharType="separate"/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167859">
        <w:t> </w:t>
      </w:r>
      <w:r w:rsidRPr="00E76722">
        <w:rPr>
          <w:rFonts w:ascii="Arial" w:hAnsi="Arial" w:cs="Arial"/>
        </w:rPr>
        <w:fldChar w:fldCharType="end"/>
      </w:r>
      <w:r w:rsidRPr="00E76722">
        <w:rPr>
          <w:rFonts w:ascii="Arial" w:hAnsi="Arial" w:cs="Arial"/>
          <w:bCs/>
          <w:szCs w:val="20"/>
        </w:rPr>
        <w:t xml:space="preserve"> (</w:t>
      </w:r>
      <w:r w:rsidRPr="00E76722">
        <w:rPr>
          <w:rFonts w:ascii="Arial" w:hAnsi="Arial" w:cs="Arial"/>
          <w:bCs/>
          <w:i/>
          <w:szCs w:val="20"/>
        </w:rPr>
        <w:t>naziv</w:t>
      </w:r>
      <w:r w:rsidRPr="00E76722">
        <w:rPr>
          <w:rFonts w:ascii="Arial" w:hAnsi="Arial" w:cs="Arial"/>
          <w:bCs/>
          <w:szCs w:val="20"/>
        </w:rPr>
        <w:t>)</w:t>
      </w:r>
      <w:r w:rsidRPr="00E76722">
        <w:rPr>
          <w:rFonts w:ascii="Arial" w:hAnsi="Arial" w:cs="Arial"/>
        </w:rPr>
        <w:t xml:space="preserve"> </w:t>
      </w:r>
      <w:r w:rsidRPr="00E76722">
        <w:rPr>
          <w:rFonts w:ascii="Arial" w:hAnsi="Arial" w:cs="Arial"/>
          <w:bCs/>
          <w:szCs w:val="20"/>
        </w:rPr>
        <w:t>pod kazensko in materialno odgovornostjo i</w:t>
      </w:r>
      <w:r w:rsidRPr="00E76722">
        <w:rPr>
          <w:rFonts w:ascii="Arial" w:hAnsi="Arial" w:cs="Arial"/>
          <w:szCs w:val="20"/>
        </w:rPr>
        <w:t>zjavljam, da:</w:t>
      </w:r>
    </w:p>
    <w:p w14:paraId="04BEF11C" w14:textId="77777777" w:rsidR="00E76722" w:rsidRPr="00E76722" w:rsidRDefault="00E76722" w:rsidP="00E76722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2C3464DD" w14:textId="77777777" w:rsidR="001E03A3" w:rsidRPr="002828FA" w:rsidRDefault="001E03A3" w:rsidP="00736357">
      <w:pPr>
        <w:numPr>
          <w:ilvl w:val="0"/>
          <w:numId w:val="24"/>
        </w:numPr>
        <w:suppressAutoHyphens w:val="0"/>
        <w:spacing w:after="120" w:line="276" w:lineRule="auto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izpolnjujemo pogoje v skladu z </w:t>
      </w:r>
      <w:r w:rsidRPr="005B3ACA">
        <w:rPr>
          <w:rFonts w:ascii="Arial" w:hAnsi="Arial" w:cs="Arial"/>
          <w:szCs w:val="20"/>
        </w:rPr>
        <w:t>Zakonom o javnem naročanju (</w:t>
      </w:r>
      <w:r w:rsidR="00823D1B" w:rsidRPr="005B3ACA">
        <w:rPr>
          <w:rFonts w:ascii="Arial" w:hAnsi="Arial" w:cs="Arial"/>
          <w:szCs w:val="20"/>
        </w:rPr>
        <w:t>Z</w:t>
      </w:r>
      <w:r w:rsidR="00730C82">
        <w:rPr>
          <w:rFonts w:ascii="Arial" w:hAnsi="Arial" w:cs="Arial"/>
          <w:szCs w:val="20"/>
        </w:rPr>
        <w:t>JN-3, Uradni list RS, št. 91/15</w:t>
      </w:r>
      <w:r w:rsidR="00823D1B" w:rsidRPr="005B3ACA">
        <w:rPr>
          <w:rFonts w:ascii="Arial" w:hAnsi="Arial" w:cs="Arial"/>
          <w:szCs w:val="20"/>
        </w:rPr>
        <w:t xml:space="preserve"> </w:t>
      </w:r>
      <w:r w:rsidR="007254D9">
        <w:rPr>
          <w:rFonts w:ascii="Arial" w:hAnsi="Arial" w:cs="Arial"/>
          <w:szCs w:val="20"/>
        </w:rPr>
        <w:t>s spremembami in dopolnitvami</w:t>
      </w:r>
      <w:r w:rsidRPr="005B3ACA">
        <w:rPr>
          <w:rFonts w:ascii="Arial" w:hAnsi="Arial" w:cs="Arial"/>
          <w:szCs w:val="20"/>
        </w:rPr>
        <w:t>) ter pogoje in ostale zahteve iz dokumentacije v zvezi z oddajo javnega naročila za javno naročilo, katerega</w:t>
      </w:r>
      <w:r w:rsidRPr="002828FA">
        <w:rPr>
          <w:rFonts w:ascii="Arial" w:hAnsi="Arial" w:cs="Arial"/>
          <w:szCs w:val="20"/>
        </w:rPr>
        <w:t xml:space="preserve"> predmet je </w:t>
      </w:r>
      <w:r w:rsidR="00736357">
        <w:rPr>
          <w:rFonts w:ascii="Arial" w:hAnsi="Arial" w:cs="Arial"/>
          <w:szCs w:val="20"/>
        </w:rPr>
        <w:t xml:space="preserve">Nakup </w:t>
      </w:r>
      <w:r w:rsidR="00736357" w:rsidRPr="00736357">
        <w:rPr>
          <w:rFonts w:ascii="Arial" w:hAnsi="Arial" w:cs="Arial"/>
          <w:szCs w:val="20"/>
        </w:rPr>
        <w:t>brezžičnih pristopnih točk (Access Point) za potrebe brezžičnega omrežja Ministrstva za zunanje in evropske zadeve in predstavništev Republike Slovenije v tujini, z vzdrževanjem in tehnično podporo za obdobje 36 mesecev</w:t>
      </w:r>
      <w:r w:rsidR="00736357">
        <w:rPr>
          <w:rFonts w:ascii="Arial" w:hAnsi="Arial" w:cs="Arial"/>
          <w:szCs w:val="20"/>
        </w:rPr>
        <w:t>, z oznako 002/25</w:t>
      </w:r>
      <w:r w:rsidRPr="002828FA">
        <w:rPr>
          <w:rFonts w:ascii="Arial" w:hAnsi="Arial" w:cs="Arial"/>
          <w:szCs w:val="20"/>
        </w:rPr>
        <w:t xml:space="preserve"> JN MZ</w:t>
      </w:r>
      <w:r w:rsidR="00CC10EF" w:rsidRPr="002828FA">
        <w:rPr>
          <w:rFonts w:ascii="Arial" w:hAnsi="Arial" w:cs="Arial"/>
          <w:szCs w:val="20"/>
        </w:rPr>
        <w:t>E</w:t>
      </w:r>
      <w:r w:rsidRPr="002828FA">
        <w:rPr>
          <w:rFonts w:ascii="Arial" w:hAnsi="Arial" w:cs="Arial"/>
          <w:szCs w:val="20"/>
        </w:rPr>
        <w:t>Z;</w:t>
      </w:r>
    </w:p>
    <w:p w14:paraId="710E33C5" w14:textId="77777777" w:rsidR="001E03A3" w:rsidRPr="002828FA" w:rsidRDefault="001E03A3" w:rsidP="001E03A3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48E50354" w14:textId="77777777" w:rsidR="008C1D8B" w:rsidRDefault="001E03A3" w:rsidP="00EA7A20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828FA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14BD839C" w14:textId="77777777" w:rsidR="00EA7A20" w:rsidRPr="002828FA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456EC632" w14:textId="77777777" w:rsidR="00EA7A20" w:rsidRPr="00EA7A20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45B653CA" w14:textId="77777777" w:rsidR="001E03A3" w:rsidRPr="00BD662C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bCs/>
          <w:szCs w:val="20"/>
        </w:rPr>
        <w:t>v zadnjih 6 mesecih od roka za oddajo ponudbe nismo imeli blokiranih poslovnih računov;</w:t>
      </w:r>
    </w:p>
    <w:p w14:paraId="7EB94E3C" w14:textId="77777777" w:rsidR="000A1626" w:rsidRPr="00BD662C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bCs/>
          <w:szCs w:val="20"/>
        </w:rPr>
        <w:t xml:space="preserve">imamo </w:t>
      </w:r>
      <w:r w:rsidRPr="00BD662C">
        <w:rPr>
          <w:rFonts w:ascii="Arial" w:hAnsi="Arial" w:cs="Arial"/>
          <w:szCs w:val="20"/>
        </w:rPr>
        <w:t>ves čas izvajanja tega naročila zadostne kadrovske in tehnične zmogljivosti, da lahko zagotavljamo nemoteno, strokovno in kakovostno izvedbo predmetnega naročila;</w:t>
      </w:r>
    </w:p>
    <w:p w14:paraId="25FB5C8B" w14:textId="77777777" w:rsidR="000A1626" w:rsidRPr="00BD662C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szCs w:val="20"/>
        </w:rPr>
        <w:t>zagotavljamo, da je ponujeno blago v skladu z zahtevami naročnika iz dokumentacije v zvezi z oddajo javnega naročila;</w:t>
      </w:r>
    </w:p>
    <w:p w14:paraId="371A0701" w14:textId="77777777" w:rsidR="000A1626" w:rsidRPr="00BD662C" w:rsidRDefault="000A1626" w:rsidP="001E055B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bCs/>
          <w:szCs w:val="20"/>
        </w:rPr>
        <w:t>ima naša družba v aktu o ustanovitvi/družbeni pogodbi/statutu vpisano/e dejavnost/i, ali pa ima potrdilo oziroma izjavo za opravljanje dejavnosti, ki je/so predmet javnega naročila;</w:t>
      </w:r>
    </w:p>
    <w:p w14:paraId="7C8B8847" w14:textId="77777777" w:rsidR="000A1626" w:rsidRPr="00BD662C" w:rsidRDefault="000A1626" w:rsidP="001E055B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bCs/>
          <w:szCs w:val="20"/>
        </w:rPr>
        <w:t>zagotavljamo vse ponujene vrste in količine ponujenega blaga;</w:t>
      </w:r>
    </w:p>
    <w:p w14:paraId="0FF8009C" w14:textId="77777777" w:rsidR="004D58AF" w:rsidRPr="00BD662C" w:rsidRDefault="004D58AF" w:rsidP="004D58AF">
      <w:pPr>
        <w:widowControl/>
        <w:numPr>
          <w:ilvl w:val="0"/>
          <w:numId w:val="24"/>
        </w:numPr>
        <w:suppressAutoHyphens w:val="0"/>
        <w:spacing w:after="120"/>
        <w:jc w:val="both"/>
        <w:rPr>
          <w:rFonts w:ascii="Arial" w:hAnsi="Arial" w:cs="Arial"/>
        </w:rPr>
      </w:pPr>
      <w:r w:rsidRPr="00BD662C">
        <w:rPr>
          <w:rFonts w:ascii="Arial" w:hAnsi="Arial" w:cs="Arial"/>
        </w:rPr>
        <w:t xml:space="preserve">imamo ustrezno varnostno dovoljenje za obravnavanje tajnih podatkov do stopnje tajnosti ZAUPNO oziroma ga bomo pridobili takoj, </w:t>
      </w:r>
      <w:r w:rsidRPr="00BD662C">
        <w:rPr>
          <w:rFonts w:ascii="Arial" w:hAnsi="Arial" w:cs="Arial"/>
          <w:bCs/>
        </w:rPr>
        <w:t>ko bomo seznanjeni, da smo izbrani kot najugodnejši ponudnik</w:t>
      </w:r>
      <w:r w:rsidRPr="00BD662C">
        <w:rPr>
          <w:rFonts w:ascii="Arial" w:hAnsi="Arial" w:cs="Arial"/>
        </w:rPr>
        <w:t>, z ustreznim varnostnim potrdilom (Facility Security Clearance – FSC), ki nam ga bo izdal pristojni organ. Na zahtevo naročnika bomo za dela na računalniškem sistemu za višje stopnje tajnosti pridobili varnostno dovoljenje (Facility Security Clearance – FSC) za dostop do tajnih podatkov najmanj stopnje tajnosti TAJNO;</w:t>
      </w:r>
    </w:p>
    <w:p w14:paraId="383C1B0B" w14:textId="77777777" w:rsidR="004D58AF" w:rsidRPr="00BD662C" w:rsidRDefault="004D58AF" w:rsidP="001E313B">
      <w:pPr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 w:rsidRPr="00BD662C">
        <w:rPr>
          <w:rFonts w:ascii="Arial" w:hAnsi="Arial" w:cs="Arial"/>
          <w:bCs/>
        </w:rPr>
        <w:t>bomo za vse osebe, ki bodo pri izvajanju storitev po službeni dolžnosti imele dostop do tajnih podatkov, takoj, ko bomo seznanjeni, da smo izbrani kot najugodnejši ponudnik pričeli s postopkom varnostnega preverjanja in pridobivanjem dovoljenje za dostop do tajnih podatkov (Personal Security Clearance - PSC) najmanj stopnje tajnosti ZAUPNO;</w:t>
      </w:r>
    </w:p>
    <w:p w14:paraId="74E63B93" w14:textId="4377F600" w:rsidR="00BD662C" w:rsidRPr="002209C6" w:rsidRDefault="00BD662C" w:rsidP="001E313B">
      <w:pPr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 w:rsidRPr="002209C6">
        <w:rPr>
          <w:rFonts w:ascii="Arial" w:hAnsi="Arial" w:cs="Arial"/>
          <w:szCs w:val="20"/>
        </w:rPr>
        <w:t>prilagamo prospektni material oz. seznam tehničnih specifikacij za ponujeno blago</w:t>
      </w:r>
      <w:r w:rsidR="002209C6" w:rsidRPr="002209C6">
        <w:rPr>
          <w:rFonts w:ascii="Arial" w:hAnsi="Arial" w:cs="Arial"/>
          <w:szCs w:val="20"/>
        </w:rPr>
        <w:t>;</w:t>
      </w:r>
    </w:p>
    <w:p w14:paraId="6C254087" w14:textId="2A266215" w:rsidR="002209C6" w:rsidRPr="002209C6" w:rsidRDefault="002209C6" w:rsidP="001E313B">
      <w:pPr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 w:rsidRPr="002209C6">
        <w:rPr>
          <w:rFonts w:ascii="Arial" w:hAnsi="Arial" w:cs="Arial"/>
          <w:szCs w:val="20"/>
        </w:rPr>
        <w:t>ponujeno blago je v skladu s tehničnimi in drugimi zahtevami naročnika iz dokumentacije v zvezi z oddajo javnega naročila;</w:t>
      </w:r>
    </w:p>
    <w:p w14:paraId="3F887AA7" w14:textId="77777777" w:rsidR="001E03A3" w:rsidRPr="00BD662C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BD662C">
        <w:rPr>
          <w:rFonts w:ascii="Arial" w:hAnsi="Arial" w:cs="Arial"/>
          <w:bCs/>
          <w:szCs w:val="20"/>
        </w:rPr>
        <w:t>so podatki oz. izjave, navedene v tem dokumentu in drugje v ponudbi, ter vsi predloženi dokumenti v ponudbi točni in verodostojni;</w:t>
      </w:r>
    </w:p>
    <w:p w14:paraId="71D62312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so vsi dokumenti, ki smo jih predložili, enaki originalu in odražajo zadnje stanje;</w:t>
      </w:r>
    </w:p>
    <w:p w14:paraId="3F0C518A" w14:textId="77777777" w:rsidR="001E03A3" w:rsidRPr="002828FA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 xml:space="preserve">bomo na poziv naročnika za vse kopije dokumentov, predloženih v ponudbi, v zahtevanem roku, </w:t>
      </w:r>
      <w:r w:rsidRPr="002828FA">
        <w:rPr>
          <w:rFonts w:ascii="Arial" w:hAnsi="Arial" w:cs="Arial"/>
          <w:bCs/>
          <w:szCs w:val="20"/>
        </w:rPr>
        <w:lastRenderedPageBreak/>
        <w:t>dostavili v vpogled vse originalne dokument</w:t>
      </w:r>
      <w:r w:rsidR="00C401B5" w:rsidRPr="002828FA">
        <w:rPr>
          <w:rFonts w:ascii="Arial" w:hAnsi="Arial" w:cs="Arial"/>
          <w:bCs/>
          <w:szCs w:val="20"/>
        </w:rPr>
        <w:t>e</w:t>
      </w:r>
      <w:r w:rsidRPr="002828FA">
        <w:rPr>
          <w:rFonts w:ascii="Arial" w:hAnsi="Arial" w:cs="Arial"/>
          <w:bCs/>
          <w:szCs w:val="20"/>
        </w:rPr>
        <w:t>;</w:t>
      </w:r>
    </w:p>
    <w:p w14:paraId="56A0F977" w14:textId="77777777" w:rsidR="00EE7B59" w:rsidRPr="00EC6DCA" w:rsidRDefault="001E03A3" w:rsidP="00EC6DCA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828FA">
        <w:rPr>
          <w:rFonts w:ascii="Arial" w:hAnsi="Arial" w:cs="Arial"/>
          <w:bCs/>
          <w:szCs w:val="20"/>
        </w:rPr>
        <w:t>je veljavnost naše ponudbe 90 dni od roka</w:t>
      </w:r>
      <w:r w:rsidR="00EC6DCA">
        <w:rPr>
          <w:rFonts w:ascii="Arial" w:hAnsi="Arial" w:cs="Arial"/>
          <w:bCs/>
          <w:szCs w:val="20"/>
        </w:rPr>
        <w:t xml:space="preserve"> za predložitev ponudb.</w:t>
      </w:r>
    </w:p>
    <w:p w14:paraId="788F3E5E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2A588AD2" w14:textId="77777777" w:rsidR="00EE7B59" w:rsidRDefault="00EE7B59" w:rsidP="001E03A3">
      <w:pPr>
        <w:suppressAutoHyphens w:val="0"/>
        <w:jc w:val="both"/>
        <w:rPr>
          <w:rFonts w:ascii="Arial" w:eastAsia="Calibri" w:hAnsi="Arial" w:cs="Arial"/>
          <w:b/>
          <w:i/>
          <w:kern w:val="0"/>
          <w:szCs w:val="20"/>
          <w:highlight w:val="magenta"/>
          <w:lang w:eastAsia="en-US"/>
        </w:rPr>
      </w:pPr>
    </w:p>
    <w:p w14:paraId="21D258B5" w14:textId="77777777" w:rsidR="00E76722" w:rsidRDefault="00E76722" w:rsidP="00E76722">
      <w:pPr>
        <w:spacing w:line="260" w:lineRule="exact"/>
        <w:jc w:val="both"/>
        <w:rPr>
          <w:rFonts w:ascii="Arial" w:hAnsi="Arial" w:cs="Arial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1DA1D6FF" w14:textId="77777777" w:rsidR="00E76722" w:rsidRDefault="00E76722" w:rsidP="00E76722">
      <w:pPr>
        <w:spacing w:line="260" w:lineRule="exact"/>
        <w:jc w:val="both"/>
        <w:rPr>
          <w:rFonts w:ascii="Arial" w:hAnsi="Arial" w:cs="Arial"/>
        </w:rPr>
      </w:pPr>
    </w:p>
    <w:p w14:paraId="64C1B3CD" w14:textId="77777777" w:rsidR="00E76722" w:rsidRPr="00167859" w:rsidRDefault="00E76722" w:rsidP="00E76722">
      <w:pPr>
        <w:spacing w:line="260" w:lineRule="exact"/>
        <w:jc w:val="both"/>
        <w:rPr>
          <w:rFonts w:ascii="Arial" w:hAnsi="Arial" w:cs="Arial"/>
          <w:szCs w:val="20"/>
        </w:rPr>
      </w:pPr>
    </w:p>
    <w:p w14:paraId="761B9E07" w14:textId="77777777" w:rsidR="00E76722" w:rsidRDefault="00E76722" w:rsidP="00E76722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1C8A7B97" w14:textId="77777777" w:rsidR="001E03A3" w:rsidRDefault="001E03A3" w:rsidP="001E03A3">
      <w:pPr>
        <w:suppressAutoHyphens w:val="0"/>
        <w:rPr>
          <w:rFonts w:ascii="Arial" w:eastAsia="Calibri" w:hAnsi="Arial" w:cs="Arial"/>
          <w:kern w:val="0"/>
          <w:szCs w:val="20"/>
          <w:lang w:eastAsia="en-US"/>
        </w:rPr>
      </w:pPr>
    </w:p>
    <w:p w14:paraId="07B40BE0" w14:textId="77777777" w:rsidR="001E03A3" w:rsidRPr="00984C28" w:rsidRDefault="001E03A3" w:rsidP="001E03A3">
      <w:pPr>
        <w:suppressAutoHyphens w:val="0"/>
        <w:spacing w:line="360" w:lineRule="auto"/>
        <w:jc w:val="both"/>
        <w:rPr>
          <w:rFonts w:ascii="Arial" w:eastAsia="Times New Roman" w:hAnsi="Arial" w:cs="Arial"/>
          <w:kern w:val="0"/>
          <w:szCs w:val="20"/>
        </w:rPr>
      </w:pPr>
    </w:p>
    <w:p w14:paraId="213856CF" w14:textId="77777777" w:rsidR="006A71AC" w:rsidRPr="00984C28" w:rsidRDefault="006A71AC" w:rsidP="00E76722">
      <w:pPr>
        <w:suppressAutoHyphens w:val="0"/>
        <w:spacing w:line="260" w:lineRule="exact"/>
        <w:jc w:val="both"/>
        <w:rPr>
          <w:rFonts w:ascii="Arial" w:eastAsia="Times New Roman" w:hAnsi="Arial" w:cs="Arial"/>
          <w:kern w:val="0"/>
          <w:szCs w:val="20"/>
        </w:rPr>
      </w:pPr>
    </w:p>
    <w:sectPr w:rsidR="006A71AC" w:rsidRPr="00984C28" w:rsidSect="00253938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134" w:bottom="1276" w:left="1134" w:header="851" w:footer="6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35D9F" w14:textId="77777777" w:rsidR="00107FDE" w:rsidRDefault="00107FDE">
      <w:r>
        <w:separator/>
      </w:r>
    </w:p>
  </w:endnote>
  <w:endnote w:type="continuationSeparator" w:id="0">
    <w:p w14:paraId="135D1DBE" w14:textId="77777777" w:rsidR="00107FDE" w:rsidRDefault="00107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0A1626" w:rsidRPr="00FF674A" w14:paraId="0E0F4741" w14:textId="77777777">
      <w:tc>
        <w:tcPr>
          <w:tcW w:w="9639" w:type="dxa"/>
          <w:tcBorders>
            <w:top w:val="single" w:sz="1" w:space="0" w:color="000000"/>
          </w:tcBorders>
        </w:tcPr>
        <w:p w14:paraId="72D91BE0" w14:textId="74CE6B28" w:rsidR="000A1626" w:rsidRPr="00FF674A" w:rsidRDefault="000A1626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349A0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1349A0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7B2D4B39" w14:textId="77777777" w:rsidR="000A1626" w:rsidRDefault="000A1626" w:rsidP="00E9424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ED00D" w14:textId="77777777" w:rsidR="00107FDE" w:rsidRDefault="00107FDE">
      <w:r>
        <w:separator/>
      </w:r>
    </w:p>
  </w:footnote>
  <w:footnote w:type="continuationSeparator" w:id="0">
    <w:p w14:paraId="5EDFC591" w14:textId="77777777" w:rsidR="00107FDE" w:rsidRDefault="00107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EC63F3" w14:textId="77777777" w:rsidR="000A1626" w:rsidRPr="007E5A8D" w:rsidRDefault="000A1626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E43D9" w14:textId="77777777" w:rsidR="000A1626" w:rsidRPr="007E5A8D" w:rsidRDefault="000A1626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A2DA902" w14:textId="77777777" w:rsidR="000A1626" w:rsidRDefault="000A16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D439B8"/>
    <w:multiLevelType w:val="hybridMultilevel"/>
    <w:tmpl w:val="E4E60E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19"/>
  </w:num>
  <w:num w:numId="9">
    <w:abstractNumId w:val="18"/>
  </w:num>
  <w:num w:numId="10">
    <w:abstractNumId w:val="30"/>
  </w:num>
  <w:num w:numId="11">
    <w:abstractNumId w:val="36"/>
  </w:num>
  <w:num w:numId="12">
    <w:abstractNumId w:val="20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7"/>
  </w:num>
  <w:num w:numId="20">
    <w:abstractNumId w:val="6"/>
  </w:num>
  <w:num w:numId="21">
    <w:abstractNumId w:val="34"/>
  </w:num>
  <w:num w:numId="22">
    <w:abstractNumId w:val="23"/>
  </w:num>
  <w:num w:numId="23">
    <w:abstractNumId w:val="24"/>
  </w:num>
  <w:num w:numId="24">
    <w:abstractNumId w:val="11"/>
  </w:num>
  <w:num w:numId="25">
    <w:abstractNumId w:val="31"/>
  </w:num>
  <w:num w:numId="26">
    <w:abstractNumId w:val="8"/>
  </w:num>
  <w:num w:numId="27">
    <w:abstractNumId w:val="29"/>
  </w:num>
  <w:num w:numId="28">
    <w:abstractNumId w:val="7"/>
  </w:num>
  <w:num w:numId="29">
    <w:abstractNumId w:val="35"/>
  </w:num>
  <w:num w:numId="30">
    <w:abstractNumId w:val="22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28"/>
  </w:num>
  <w:num w:numId="37">
    <w:abstractNumId w:val="21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2"/>
  </w:compat>
  <w:rsids>
    <w:rsidRoot w:val="00CC53D1"/>
    <w:rsid w:val="00003A9C"/>
    <w:rsid w:val="000109C5"/>
    <w:rsid w:val="00011EEE"/>
    <w:rsid w:val="00012022"/>
    <w:rsid w:val="00015D07"/>
    <w:rsid w:val="00017C80"/>
    <w:rsid w:val="00020BBC"/>
    <w:rsid w:val="000244F4"/>
    <w:rsid w:val="00026527"/>
    <w:rsid w:val="00031742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82CE4"/>
    <w:rsid w:val="0008664D"/>
    <w:rsid w:val="00090DDD"/>
    <w:rsid w:val="000910EA"/>
    <w:rsid w:val="000A1626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90E"/>
    <w:rsid w:val="000D6A45"/>
    <w:rsid w:val="000D6B28"/>
    <w:rsid w:val="000E6BD2"/>
    <w:rsid w:val="000F1F62"/>
    <w:rsid w:val="000F39B8"/>
    <w:rsid w:val="000F4806"/>
    <w:rsid w:val="000F64DB"/>
    <w:rsid w:val="00106271"/>
    <w:rsid w:val="0010629A"/>
    <w:rsid w:val="001079ED"/>
    <w:rsid w:val="00107E25"/>
    <w:rsid w:val="00107FDE"/>
    <w:rsid w:val="00113CE6"/>
    <w:rsid w:val="001142F6"/>
    <w:rsid w:val="00117F21"/>
    <w:rsid w:val="00124BA6"/>
    <w:rsid w:val="001279D6"/>
    <w:rsid w:val="00133855"/>
    <w:rsid w:val="00133F79"/>
    <w:rsid w:val="001349A0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66046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148A"/>
    <w:rsid w:val="001D2E4B"/>
    <w:rsid w:val="001D3034"/>
    <w:rsid w:val="001D4697"/>
    <w:rsid w:val="001D68D2"/>
    <w:rsid w:val="001D6D1F"/>
    <w:rsid w:val="001E03A3"/>
    <w:rsid w:val="001E055B"/>
    <w:rsid w:val="001E313B"/>
    <w:rsid w:val="001F0A5E"/>
    <w:rsid w:val="002016A9"/>
    <w:rsid w:val="00204B5D"/>
    <w:rsid w:val="00207C52"/>
    <w:rsid w:val="002140B3"/>
    <w:rsid w:val="00220488"/>
    <w:rsid w:val="002209C6"/>
    <w:rsid w:val="002270C2"/>
    <w:rsid w:val="0023594F"/>
    <w:rsid w:val="002501E1"/>
    <w:rsid w:val="00253938"/>
    <w:rsid w:val="00271021"/>
    <w:rsid w:val="00274A41"/>
    <w:rsid w:val="00276D96"/>
    <w:rsid w:val="00281A95"/>
    <w:rsid w:val="002828FA"/>
    <w:rsid w:val="002906C6"/>
    <w:rsid w:val="00294DBE"/>
    <w:rsid w:val="00296476"/>
    <w:rsid w:val="00297966"/>
    <w:rsid w:val="002A3BD3"/>
    <w:rsid w:val="002A6C25"/>
    <w:rsid w:val="002B09BD"/>
    <w:rsid w:val="002C0482"/>
    <w:rsid w:val="002C6DAB"/>
    <w:rsid w:val="002C6DD2"/>
    <w:rsid w:val="002D0FFA"/>
    <w:rsid w:val="002D4802"/>
    <w:rsid w:val="002D7A93"/>
    <w:rsid w:val="002E0D73"/>
    <w:rsid w:val="002E1D32"/>
    <w:rsid w:val="002E2682"/>
    <w:rsid w:val="002E519B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3E2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7C00"/>
    <w:rsid w:val="00490408"/>
    <w:rsid w:val="00491BC2"/>
    <w:rsid w:val="00496DFE"/>
    <w:rsid w:val="004A319E"/>
    <w:rsid w:val="004A3B65"/>
    <w:rsid w:val="004A438A"/>
    <w:rsid w:val="004A6FFD"/>
    <w:rsid w:val="004B3A9C"/>
    <w:rsid w:val="004C3CF7"/>
    <w:rsid w:val="004D58AF"/>
    <w:rsid w:val="004D597A"/>
    <w:rsid w:val="004D67B3"/>
    <w:rsid w:val="004D70FC"/>
    <w:rsid w:val="004E134C"/>
    <w:rsid w:val="004E448A"/>
    <w:rsid w:val="004F3CFB"/>
    <w:rsid w:val="004F744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840FD"/>
    <w:rsid w:val="005A1CA9"/>
    <w:rsid w:val="005A49D6"/>
    <w:rsid w:val="005A59D6"/>
    <w:rsid w:val="005A76C0"/>
    <w:rsid w:val="005B0EB4"/>
    <w:rsid w:val="005B15A1"/>
    <w:rsid w:val="005B2752"/>
    <w:rsid w:val="005B3ACA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97D2D"/>
    <w:rsid w:val="006A0B70"/>
    <w:rsid w:val="006A2C86"/>
    <w:rsid w:val="006A71AC"/>
    <w:rsid w:val="006B6D6C"/>
    <w:rsid w:val="006B755D"/>
    <w:rsid w:val="006C2264"/>
    <w:rsid w:val="006C3D2C"/>
    <w:rsid w:val="006D260C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4D9"/>
    <w:rsid w:val="00725E7C"/>
    <w:rsid w:val="00727C7B"/>
    <w:rsid w:val="00727D96"/>
    <w:rsid w:val="00730C82"/>
    <w:rsid w:val="007321B8"/>
    <w:rsid w:val="007322BD"/>
    <w:rsid w:val="00736357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2479"/>
    <w:rsid w:val="007A3517"/>
    <w:rsid w:val="007B02FB"/>
    <w:rsid w:val="007B0DE4"/>
    <w:rsid w:val="007B2B24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3D1B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CDA"/>
    <w:rsid w:val="00874F88"/>
    <w:rsid w:val="00877548"/>
    <w:rsid w:val="00882056"/>
    <w:rsid w:val="00890399"/>
    <w:rsid w:val="00890CCE"/>
    <w:rsid w:val="00890D3C"/>
    <w:rsid w:val="0089215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1D8B"/>
    <w:rsid w:val="008C2937"/>
    <w:rsid w:val="008C34D8"/>
    <w:rsid w:val="008D11A8"/>
    <w:rsid w:val="008D3249"/>
    <w:rsid w:val="008D5567"/>
    <w:rsid w:val="008F1CBD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301FE"/>
    <w:rsid w:val="00932901"/>
    <w:rsid w:val="00942E0B"/>
    <w:rsid w:val="00943AA6"/>
    <w:rsid w:val="00944A84"/>
    <w:rsid w:val="00950040"/>
    <w:rsid w:val="00952C6D"/>
    <w:rsid w:val="00962D8F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B0329"/>
    <w:rsid w:val="009B0C92"/>
    <w:rsid w:val="009B5F54"/>
    <w:rsid w:val="009B6608"/>
    <w:rsid w:val="009B69CB"/>
    <w:rsid w:val="009B7C98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4163B"/>
    <w:rsid w:val="00A52A1F"/>
    <w:rsid w:val="00A53339"/>
    <w:rsid w:val="00A6564F"/>
    <w:rsid w:val="00A74449"/>
    <w:rsid w:val="00A7523A"/>
    <w:rsid w:val="00A8152B"/>
    <w:rsid w:val="00A85F58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2E64"/>
    <w:rsid w:val="00AD3FC2"/>
    <w:rsid w:val="00AE1CEA"/>
    <w:rsid w:val="00AE21C1"/>
    <w:rsid w:val="00AE40FE"/>
    <w:rsid w:val="00AE4282"/>
    <w:rsid w:val="00AE4EFB"/>
    <w:rsid w:val="00AE6E3E"/>
    <w:rsid w:val="00AF4E60"/>
    <w:rsid w:val="00AF7A39"/>
    <w:rsid w:val="00B00D3C"/>
    <w:rsid w:val="00B04FF6"/>
    <w:rsid w:val="00B0551F"/>
    <w:rsid w:val="00B06501"/>
    <w:rsid w:val="00B16952"/>
    <w:rsid w:val="00B2151A"/>
    <w:rsid w:val="00B2352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2805"/>
    <w:rsid w:val="00B8324F"/>
    <w:rsid w:val="00B84882"/>
    <w:rsid w:val="00B92961"/>
    <w:rsid w:val="00BA0744"/>
    <w:rsid w:val="00BA12F5"/>
    <w:rsid w:val="00BA53CC"/>
    <w:rsid w:val="00BB088D"/>
    <w:rsid w:val="00BB70A8"/>
    <w:rsid w:val="00BC2BB1"/>
    <w:rsid w:val="00BD0BE8"/>
    <w:rsid w:val="00BD0E95"/>
    <w:rsid w:val="00BD1B09"/>
    <w:rsid w:val="00BD358D"/>
    <w:rsid w:val="00BD5070"/>
    <w:rsid w:val="00BD5923"/>
    <w:rsid w:val="00BD5FF9"/>
    <w:rsid w:val="00BD662C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498B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2062"/>
    <w:rsid w:val="00D33D21"/>
    <w:rsid w:val="00D34075"/>
    <w:rsid w:val="00D352D4"/>
    <w:rsid w:val="00D40DD9"/>
    <w:rsid w:val="00D45BD0"/>
    <w:rsid w:val="00D50480"/>
    <w:rsid w:val="00D508B6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A0983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894"/>
    <w:rsid w:val="00E62B8B"/>
    <w:rsid w:val="00E71C6B"/>
    <w:rsid w:val="00E7225C"/>
    <w:rsid w:val="00E73A98"/>
    <w:rsid w:val="00E76722"/>
    <w:rsid w:val="00E8042B"/>
    <w:rsid w:val="00E82669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5B40"/>
    <w:rsid w:val="00EA799B"/>
    <w:rsid w:val="00EA7A20"/>
    <w:rsid w:val="00EB2753"/>
    <w:rsid w:val="00EC2EA4"/>
    <w:rsid w:val="00EC2EE6"/>
    <w:rsid w:val="00EC3DAE"/>
    <w:rsid w:val="00EC6DCA"/>
    <w:rsid w:val="00ED29B3"/>
    <w:rsid w:val="00EE49E3"/>
    <w:rsid w:val="00EE73EB"/>
    <w:rsid w:val="00EE7B59"/>
    <w:rsid w:val="00EF4311"/>
    <w:rsid w:val="00F043EA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98"/>
    <w:rsid w:val="00F604D8"/>
    <w:rsid w:val="00F61B3D"/>
    <w:rsid w:val="00F6364A"/>
    <w:rsid w:val="00F72EA2"/>
    <w:rsid w:val="00F73BE9"/>
    <w:rsid w:val="00F7711B"/>
    <w:rsid w:val="00F81293"/>
    <w:rsid w:val="00F832F8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403C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FA6D5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164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semiHidden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qFormat/>
    <w:rsid w:val="00745164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  <w:rPr>
      <w:sz w:val="22"/>
    </w:r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rsid w:val="00745164"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1D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F840-B620-4C16-9C81-C97315F5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5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179</cp:revision>
  <cp:lastPrinted>2017-10-09T07:25:00Z</cp:lastPrinted>
  <dcterms:created xsi:type="dcterms:W3CDTF">2021-04-06T16:04:00Z</dcterms:created>
  <dcterms:modified xsi:type="dcterms:W3CDTF">2025-04-23T06:50:00Z</dcterms:modified>
</cp:coreProperties>
</file>